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865" w:rsidRDefault="001632B1" w:rsidP="001632B1">
      <w:pPr>
        <w:pStyle w:val="Heading1"/>
        <w:ind w:left="180"/>
        <w:jc w:val="right"/>
      </w:pPr>
      <w:r>
        <w:t xml:space="preserve">Applicant Evaluation                                                            </w:t>
      </w:r>
      <w:r>
        <w:rPr>
          <w:noProof/>
        </w:rPr>
        <w:drawing>
          <wp:inline distT="0" distB="0" distL="0" distR="0">
            <wp:extent cx="1095375" cy="381000"/>
            <wp:effectExtent l="19050" t="0" r="9525" b="0"/>
            <wp:docPr id="6" name="Picture 6" descr="C:\Orion_2_14_09\Logos\Orion\Orion_logo_sm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Orion_2_14_09\Logos\Orion\Orion_logo_small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2B1" w:rsidRPr="001632B1" w:rsidRDefault="001632B1" w:rsidP="001632B1"/>
    <w:p w:rsidR="002A733C" w:rsidRPr="002A733C" w:rsidRDefault="002A733C" w:rsidP="002A733C"/>
    <w:tbl>
      <w:tblPr>
        <w:tblW w:w="10080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/>
      </w:tblPr>
      <w:tblGrid>
        <w:gridCol w:w="540"/>
        <w:gridCol w:w="538"/>
        <w:gridCol w:w="362"/>
        <w:gridCol w:w="172"/>
        <w:gridCol w:w="458"/>
        <w:gridCol w:w="270"/>
        <w:gridCol w:w="900"/>
        <w:gridCol w:w="1368"/>
        <w:gridCol w:w="1368"/>
        <w:gridCol w:w="1368"/>
        <w:gridCol w:w="1368"/>
        <w:gridCol w:w="1368"/>
      </w:tblGrid>
      <w:tr w:rsidR="00A35524" w:rsidRPr="002A733C" w:rsidTr="004F60BF">
        <w:trPr>
          <w:trHeight w:hRule="exact" w:val="288"/>
          <w:tblHeader/>
          <w:jc w:val="center"/>
        </w:trPr>
        <w:tc>
          <w:tcPr>
            <w:tcW w:w="10080" w:type="dxa"/>
            <w:gridSpan w:val="1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AEEF3" w:themeFill="accent5" w:themeFillTint="33"/>
            <w:vAlign w:val="center"/>
          </w:tcPr>
          <w:p w:rsidR="00A35524" w:rsidRPr="00491740" w:rsidRDefault="009C220D" w:rsidP="00491740">
            <w:pPr>
              <w:pStyle w:val="Heading2"/>
            </w:pPr>
            <w:r w:rsidRPr="00491740">
              <w:t>Applicant Information</w:t>
            </w:r>
          </w:p>
        </w:tc>
      </w:tr>
      <w:tr w:rsidR="00212276" w:rsidRPr="002A733C">
        <w:trPr>
          <w:trHeight w:hRule="exact" w:val="403"/>
          <w:tblHeader/>
          <w:jc w:val="center"/>
        </w:trPr>
        <w:tc>
          <w:tcPr>
            <w:tcW w:w="107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212276" w:rsidRPr="002A733C" w:rsidRDefault="00212276" w:rsidP="002A733C">
            <w:r>
              <w:t>Candidate</w:t>
            </w:r>
          </w:p>
        </w:tc>
        <w:tc>
          <w:tcPr>
            <w:tcW w:w="9002" w:type="dxa"/>
            <w:gridSpan w:val="10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12276" w:rsidRPr="002A733C" w:rsidRDefault="00846FB7" w:rsidP="002A733C">
            <w:r>
              <w:t>Jacques F. Daniels</w:t>
            </w:r>
          </w:p>
        </w:tc>
      </w:tr>
      <w:tr w:rsidR="00212276" w:rsidRPr="002A733C">
        <w:trPr>
          <w:trHeight w:hRule="exact" w:val="403"/>
          <w:tblHeader/>
          <w:jc w:val="center"/>
        </w:trPr>
        <w:tc>
          <w:tcPr>
            <w:tcW w:w="161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212276" w:rsidRPr="002A733C" w:rsidRDefault="00212276" w:rsidP="002A733C">
            <w:r>
              <w:t>Position Applied for</w:t>
            </w:r>
          </w:p>
        </w:tc>
        <w:tc>
          <w:tcPr>
            <w:tcW w:w="8468" w:type="dxa"/>
            <w:gridSpan w:val="8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12276" w:rsidRPr="002A733C" w:rsidRDefault="00846FB7" w:rsidP="002A733C">
            <w:r>
              <w:t>Developer</w:t>
            </w:r>
          </w:p>
        </w:tc>
      </w:tr>
      <w:tr w:rsidR="00212276" w:rsidRPr="002A733C">
        <w:trPr>
          <w:trHeight w:hRule="exact" w:val="403"/>
          <w:tblHeader/>
          <w:jc w:val="center"/>
        </w:trPr>
        <w:tc>
          <w:tcPr>
            <w:tcW w:w="107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212276" w:rsidRPr="002A733C" w:rsidRDefault="00212276" w:rsidP="002A733C">
            <w:r>
              <w:t>Department</w:t>
            </w:r>
          </w:p>
        </w:tc>
        <w:tc>
          <w:tcPr>
            <w:tcW w:w="9002" w:type="dxa"/>
            <w:gridSpan w:val="10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12276" w:rsidRPr="002A733C" w:rsidRDefault="00846FB7" w:rsidP="002A733C">
            <w:r>
              <w:t>Development</w:t>
            </w:r>
          </w:p>
        </w:tc>
      </w:tr>
      <w:tr w:rsidR="00CA28E6" w:rsidRPr="002A733C">
        <w:trPr>
          <w:trHeight w:hRule="exact" w:val="403"/>
          <w:tblHeader/>
          <w:jc w:val="center"/>
        </w:trPr>
        <w:tc>
          <w:tcPr>
            <w:tcW w:w="107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9126F8" w:rsidRPr="002A733C" w:rsidRDefault="00212276" w:rsidP="002A733C">
            <w:r>
              <w:t>Interviewer</w:t>
            </w:r>
          </w:p>
        </w:tc>
        <w:tc>
          <w:tcPr>
            <w:tcW w:w="9002" w:type="dxa"/>
            <w:gridSpan w:val="10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126F8" w:rsidRPr="002A733C" w:rsidRDefault="00846FB7" w:rsidP="002A733C">
            <w:r>
              <w:t>Bruce Hendry</w:t>
            </w:r>
          </w:p>
        </w:tc>
      </w:tr>
      <w:tr w:rsidR="008B57DD" w:rsidRPr="002A733C">
        <w:trPr>
          <w:trHeight w:hRule="exact" w:val="288"/>
          <w:jc w:val="center"/>
        </w:trPr>
        <w:tc>
          <w:tcPr>
            <w:tcW w:w="10080" w:type="dxa"/>
            <w:gridSpan w:val="1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8B57DD" w:rsidRPr="002A733C" w:rsidRDefault="008B57DD" w:rsidP="002A733C"/>
        </w:tc>
      </w:tr>
      <w:tr w:rsidR="000F2DF4" w:rsidRPr="002A733C" w:rsidTr="004F60BF">
        <w:trPr>
          <w:trHeight w:hRule="exact" w:val="288"/>
          <w:jc w:val="center"/>
        </w:trPr>
        <w:tc>
          <w:tcPr>
            <w:tcW w:w="10080" w:type="dxa"/>
            <w:gridSpan w:val="1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AEEF3" w:themeFill="accent5" w:themeFillTint="33"/>
            <w:vAlign w:val="center"/>
          </w:tcPr>
          <w:p w:rsidR="000F2DF4" w:rsidRPr="002A733C" w:rsidRDefault="00212276" w:rsidP="00491740">
            <w:pPr>
              <w:pStyle w:val="Heading2"/>
            </w:pPr>
            <w:r>
              <w:t>Hiring Recommendation</w:t>
            </w:r>
          </w:p>
        </w:tc>
      </w:tr>
      <w:tr w:rsidR="00195009" w:rsidRPr="002A733C">
        <w:trPr>
          <w:trHeight w:hRule="exact" w:val="403"/>
          <w:jc w:val="center"/>
        </w:trPr>
        <w:tc>
          <w:tcPr>
            <w:tcW w:w="5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0F2DF4" w:rsidRPr="002A733C" w:rsidRDefault="00212276" w:rsidP="009126F8">
            <w:r>
              <w:t>Hire</w:t>
            </w:r>
          </w:p>
        </w:tc>
        <w:tc>
          <w:tcPr>
            <w:tcW w:w="900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F2DF4" w:rsidRPr="002A733C" w:rsidRDefault="0024068B" w:rsidP="009126F8"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  <w:tc>
          <w:tcPr>
            <w:tcW w:w="900" w:type="dxa"/>
            <w:gridSpan w:val="3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F2DF4" w:rsidRPr="002A733C" w:rsidRDefault="00212276" w:rsidP="009126F8">
            <w:r>
              <w:t>Not Hire</w:t>
            </w:r>
          </w:p>
        </w:tc>
        <w:tc>
          <w:tcPr>
            <w:tcW w:w="7740" w:type="dxa"/>
            <w:gridSpan w:val="6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2DF4" w:rsidRPr="002A733C" w:rsidRDefault="0024068B" w:rsidP="00846FB7"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</w:tr>
      <w:tr w:rsidR="002A2510" w:rsidRPr="002A733C" w:rsidTr="004F60BF">
        <w:trPr>
          <w:trHeight w:hRule="exact" w:val="331"/>
          <w:jc w:val="center"/>
        </w:trPr>
        <w:tc>
          <w:tcPr>
            <w:tcW w:w="10080" w:type="dxa"/>
            <w:gridSpan w:val="1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A2510" w:rsidRPr="002A733C" w:rsidRDefault="002A2510" w:rsidP="00195009"/>
        </w:tc>
      </w:tr>
      <w:tr w:rsidR="000F2DF4" w:rsidRPr="002A733C" w:rsidTr="004F60BF">
        <w:trPr>
          <w:trHeight w:hRule="exact" w:val="288"/>
          <w:jc w:val="center"/>
        </w:trPr>
        <w:tc>
          <w:tcPr>
            <w:tcW w:w="10080" w:type="dxa"/>
            <w:gridSpan w:val="12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shd w:val="clear" w:color="auto" w:fill="DAEEF3" w:themeFill="accent5" w:themeFillTint="33"/>
            <w:vAlign w:val="center"/>
          </w:tcPr>
          <w:p w:rsidR="000F2DF4" w:rsidRPr="002A733C" w:rsidRDefault="00212276" w:rsidP="00491740">
            <w:pPr>
              <w:pStyle w:val="Heading2"/>
            </w:pPr>
            <w:r>
              <w:t>Candidate Evaluation</w:t>
            </w:r>
          </w:p>
        </w:tc>
      </w:tr>
      <w:tr w:rsidR="00212276" w:rsidRPr="002A733C" w:rsidTr="004F60BF">
        <w:trPr>
          <w:trHeight w:hRule="exact" w:val="403"/>
          <w:jc w:val="center"/>
        </w:trPr>
        <w:tc>
          <w:tcPr>
            <w:tcW w:w="3240" w:type="dxa"/>
            <w:gridSpan w:val="7"/>
            <w:tcBorders>
              <w:left w:val="single" w:sz="4" w:space="0" w:color="C0C0C0"/>
              <w:bottom w:val="single" w:sz="4" w:space="0" w:color="C0C0C0"/>
            </w:tcBorders>
            <w:vAlign w:val="center"/>
          </w:tcPr>
          <w:p w:rsidR="00212276" w:rsidRPr="002A733C" w:rsidRDefault="00212276" w:rsidP="007229D0"/>
        </w:tc>
        <w:tc>
          <w:tcPr>
            <w:tcW w:w="136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12276" w:rsidP="00212276">
            <w:pPr>
              <w:pStyle w:val="Centered"/>
            </w:pPr>
            <w:r>
              <w:t>Poor</w:t>
            </w:r>
          </w:p>
        </w:tc>
        <w:tc>
          <w:tcPr>
            <w:tcW w:w="136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12276" w:rsidP="00212276">
            <w:pPr>
              <w:pStyle w:val="Centered"/>
            </w:pPr>
            <w:r>
              <w:t>Fair</w:t>
            </w:r>
          </w:p>
        </w:tc>
        <w:tc>
          <w:tcPr>
            <w:tcW w:w="136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12276" w:rsidP="00212276">
            <w:pPr>
              <w:pStyle w:val="Centered"/>
            </w:pPr>
            <w:r>
              <w:t>Satisfactory</w:t>
            </w:r>
          </w:p>
        </w:tc>
        <w:tc>
          <w:tcPr>
            <w:tcW w:w="136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12276" w:rsidP="00212276">
            <w:pPr>
              <w:pStyle w:val="Centered"/>
            </w:pPr>
            <w:r>
              <w:t>Good</w:t>
            </w:r>
          </w:p>
        </w:tc>
        <w:tc>
          <w:tcPr>
            <w:tcW w:w="1368" w:type="dxa"/>
            <w:tcBorders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12276" w:rsidP="00212276">
            <w:pPr>
              <w:pStyle w:val="Centered"/>
            </w:pPr>
            <w:r>
              <w:t>Excellent</w:t>
            </w:r>
          </w:p>
        </w:tc>
      </w:tr>
      <w:tr w:rsidR="00212276" w:rsidRPr="002A733C">
        <w:trPr>
          <w:trHeight w:hRule="exact" w:val="403"/>
          <w:jc w:val="center"/>
        </w:trPr>
        <w:tc>
          <w:tcPr>
            <w:tcW w:w="3240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212276" w:rsidRDefault="00212276" w:rsidP="007229D0">
            <w:r>
              <w:t>Knowledge of Specific Job Skills</w:t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6A1214" w:rsidP="00212276">
            <w:pPr>
              <w:pStyle w:val="Centered"/>
            </w:pPr>
            <w:r>
              <w:rPr>
                <w:rStyle w:val="CheckBoxChar"/>
              </w:rPr>
              <w:t>X</w:t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6A1214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</w:tr>
      <w:tr w:rsidR="00212276" w:rsidRPr="002A733C">
        <w:trPr>
          <w:trHeight w:hRule="exact" w:val="403"/>
          <w:jc w:val="center"/>
        </w:trPr>
        <w:tc>
          <w:tcPr>
            <w:tcW w:w="3240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212276" w:rsidRDefault="00212276" w:rsidP="007229D0">
            <w:r>
              <w:t>Related Job Experience</w:t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6A1214" w:rsidP="00212276">
            <w:pPr>
              <w:pStyle w:val="Centered"/>
            </w:pPr>
            <w:r>
              <w:rPr>
                <w:rStyle w:val="CheckBoxChar"/>
              </w:rPr>
              <w:t>X</w:t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</w:tr>
      <w:tr w:rsidR="00212276" w:rsidRPr="002A733C">
        <w:trPr>
          <w:trHeight w:hRule="exact" w:val="403"/>
          <w:jc w:val="center"/>
        </w:trPr>
        <w:tc>
          <w:tcPr>
            <w:tcW w:w="3240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212276" w:rsidRDefault="00212276" w:rsidP="007229D0">
            <w:r>
              <w:t>Related Education or Training</w:t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6A1214" w:rsidP="00212276">
            <w:pPr>
              <w:pStyle w:val="Centered"/>
            </w:pPr>
            <w:r>
              <w:rPr>
                <w:rStyle w:val="CheckBoxChar"/>
              </w:rPr>
              <w:t>X</w:t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</w:tr>
      <w:tr w:rsidR="00212276" w:rsidRPr="002A733C">
        <w:trPr>
          <w:trHeight w:hRule="exact" w:val="403"/>
          <w:jc w:val="center"/>
        </w:trPr>
        <w:tc>
          <w:tcPr>
            <w:tcW w:w="3240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212276" w:rsidRDefault="00212276" w:rsidP="007229D0">
            <w:r>
              <w:t>Initiative</w:t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6A1214" w:rsidP="00212276">
            <w:pPr>
              <w:pStyle w:val="Centered"/>
            </w:pPr>
            <w:r>
              <w:rPr>
                <w:rStyle w:val="CheckBoxChar"/>
              </w:rPr>
              <w:t>X</w:t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</w:tr>
      <w:tr w:rsidR="00212276" w:rsidRPr="002A733C">
        <w:trPr>
          <w:trHeight w:hRule="exact" w:val="403"/>
          <w:jc w:val="center"/>
        </w:trPr>
        <w:tc>
          <w:tcPr>
            <w:tcW w:w="3240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212276" w:rsidRDefault="00212276" w:rsidP="007229D0">
            <w:r>
              <w:t>Communication/Listening Skills</w:t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212276" w:rsidRPr="002A733C" w:rsidRDefault="006A1214" w:rsidP="00212276">
            <w:pPr>
              <w:pStyle w:val="Centered"/>
            </w:pPr>
            <w:r>
              <w:rPr>
                <w:rStyle w:val="CheckBoxChar"/>
              </w:rPr>
              <w:t>X</w:t>
            </w:r>
          </w:p>
        </w:tc>
      </w:tr>
      <w:tr w:rsidR="00212276" w:rsidRPr="002A733C">
        <w:trPr>
          <w:trHeight w:hRule="exact" w:val="403"/>
          <w:jc w:val="center"/>
        </w:trPr>
        <w:tc>
          <w:tcPr>
            <w:tcW w:w="3240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212276" w:rsidRDefault="00212276" w:rsidP="007229D0">
            <w:r>
              <w:t>Attitude</w:t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212276" w:rsidRPr="002A733C" w:rsidRDefault="006A1214" w:rsidP="00212276">
            <w:pPr>
              <w:pStyle w:val="Centered"/>
            </w:pPr>
            <w:r>
              <w:rPr>
                <w:rStyle w:val="CheckBoxChar"/>
              </w:rPr>
              <w:t>X</w:t>
            </w:r>
          </w:p>
        </w:tc>
      </w:tr>
      <w:tr w:rsidR="00212276" w:rsidRPr="002A733C">
        <w:trPr>
          <w:trHeight w:hRule="exact" w:val="403"/>
          <w:jc w:val="center"/>
        </w:trPr>
        <w:tc>
          <w:tcPr>
            <w:tcW w:w="3240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212276" w:rsidRDefault="00212276" w:rsidP="007229D0">
            <w:r>
              <w:t>Interest in Company/Position</w:t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212276" w:rsidRPr="002A733C" w:rsidRDefault="006A1214" w:rsidP="00212276">
            <w:pPr>
              <w:pStyle w:val="Centered"/>
            </w:pPr>
            <w:r>
              <w:rPr>
                <w:rStyle w:val="CheckBoxChar"/>
              </w:rPr>
              <w:t>X</w:t>
            </w:r>
          </w:p>
        </w:tc>
        <w:tc>
          <w:tcPr>
            <w:tcW w:w="1368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212276" w:rsidRPr="002A733C" w:rsidRDefault="0024068B" w:rsidP="00212276">
            <w:pPr>
              <w:pStyle w:val="Centered"/>
            </w:pPr>
            <w:r w:rsidRPr="00CD247C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276" w:rsidRPr="00CD247C">
              <w:rPr>
                <w:rStyle w:val="CheckBoxChar"/>
              </w:rPr>
              <w:instrText xml:space="preserve"> FORMCHECKBOX </w:instrText>
            </w:r>
            <w:r w:rsidRPr="00CD247C">
              <w:rPr>
                <w:rStyle w:val="CheckBoxChar"/>
              </w:rPr>
            </w:r>
            <w:r w:rsidRPr="00CD247C">
              <w:rPr>
                <w:rStyle w:val="CheckBoxChar"/>
              </w:rPr>
              <w:fldChar w:fldCharType="end"/>
            </w:r>
          </w:p>
        </w:tc>
      </w:tr>
      <w:tr w:rsidR="00212276" w:rsidRPr="002A733C">
        <w:trPr>
          <w:trHeight w:hRule="exact" w:val="403"/>
          <w:jc w:val="center"/>
        </w:trPr>
        <w:tc>
          <w:tcPr>
            <w:tcW w:w="10080" w:type="dxa"/>
            <w:gridSpan w:val="1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12276" w:rsidRPr="00212276" w:rsidRDefault="00212276" w:rsidP="00212276"/>
        </w:tc>
      </w:tr>
      <w:tr w:rsidR="00D4274D" w:rsidRPr="002A733C">
        <w:trPr>
          <w:trHeight w:val="1440"/>
          <w:jc w:val="center"/>
        </w:trPr>
        <w:tc>
          <w:tcPr>
            <w:tcW w:w="2070" w:type="dxa"/>
            <w:gridSpan w:val="5"/>
            <w:tcBorders>
              <w:top w:val="single" w:sz="4" w:space="0" w:color="C0C0C0"/>
              <w:left w:val="single" w:sz="4" w:space="0" w:color="C0C0C0"/>
            </w:tcBorders>
          </w:tcPr>
          <w:p w:rsidR="00D4274D" w:rsidRDefault="00D4274D" w:rsidP="00D4274D">
            <w:pPr>
              <w:pStyle w:val="AdditionalComments"/>
            </w:pPr>
            <w:r w:rsidRPr="00212276">
              <w:t>Strengths</w:t>
            </w:r>
          </w:p>
          <w:p w:rsidR="006A1214" w:rsidRPr="006A1214" w:rsidRDefault="006A1214" w:rsidP="00D4274D">
            <w:pPr>
              <w:pStyle w:val="AdditionalComments"/>
            </w:pPr>
          </w:p>
        </w:tc>
        <w:tc>
          <w:tcPr>
            <w:tcW w:w="8010" w:type="dxa"/>
            <w:gridSpan w:val="7"/>
            <w:tcBorders>
              <w:top w:val="single" w:sz="4" w:space="0" w:color="C0C0C0"/>
              <w:right w:val="single" w:sz="4" w:space="0" w:color="C0C0C0"/>
            </w:tcBorders>
          </w:tcPr>
          <w:p w:rsidR="00D4274D" w:rsidRPr="00212276" w:rsidRDefault="006A1214" w:rsidP="00A502A2">
            <w:pPr>
              <w:pStyle w:val="Text"/>
            </w:pPr>
            <w:r w:rsidRPr="006A1214">
              <w:t>Good communication skills, good attitude</w:t>
            </w:r>
            <w:r>
              <w:t>, strong desire to learn</w:t>
            </w:r>
            <w:r w:rsidR="00A502A2">
              <w:t>. The technical areas he wasn’t sure about he wrote down and I had the impression he was going to research them.</w:t>
            </w:r>
            <w:r w:rsidR="00852BDC">
              <w:t xml:space="preserve"> </w:t>
            </w:r>
          </w:p>
        </w:tc>
      </w:tr>
      <w:tr w:rsidR="00D4274D" w:rsidRPr="002A733C">
        <w:trPr>
          <w:trHeight w:val="1440"/>
          <w:jc w:val="center"/>
        </w:trPr>
        <w:tc>
          <w:tcPr>
            <w:tcW w:w="207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:rsidR="00D4274D" w:rsidRDefault="00D4274D" w:rsidP="00D4274D">
            <w:pPr>
              <w:pStyle w:val="AdditionalComments"/>
            </w:pPr>
            <w:r>
              <w:t>Weaknesses</w:t>
            </w:r>
          </w:p>
          <w:p w:rsidR="006A1214" w:rsidRPr="00212276" w:rsidRDefault="006A1214" w:rsidP="00D4274D">
            <w:pPr>
              <w:pStyle w:val="AdditionalComments"/>
            </w:pPr>
          </w:p>
        </w:tc>
        <w:tc>
          <w:tcPr>
            <w:tcW w:w="8010" w:type="dxa"/>
            <w:gridSpan w:val="7"/>
            <w:tcBorders>
              <w:top w:val="single" w:sz="4" w:space="0" w:color="C0C0C0"/>
              <w:right w:val="single" w:sz="4" w:space="0" w:color="C0C0C0"/>
            </w:tcBorders>
          </w:tcPr>
          <w:p w:rsidR="00D4274D" w:rsidRPr="00212276" w:rsidRDefault="00A502A2" w:rsidP="00D4274D">
            <w:pPr>
              <w:pStyle w:val="Text"/>
            </w:pPr>
            <w:r>
              <w:t>Need to more accurately determine technical abilities</w:t>
            </w:r>
            <w:r w:rsidR="00852BDC">
              <w:t xml:space="preserve"> with ASP.NET and database technologies</w:t>
            </w:r>
            <w:r>
              <w:t>.</w:t>
            </w:r>
            <w:r w:rsidR="005D1A4D">
              <w:t xml:space="preserve"> </w:t>
            </w:r>
            <w:r w:rsidR="004E5E13">
              <w:t>JavaScript</w:t>
            </w:r>
            <w:r w:rsidR="005D1A4D">
              <w:t>, AJAX, state management, user interfaces, IIS and ASP.NET are all areas that should be thoroughly explored in a second interview.</w:t>
            </w:r>
          </w:p>
        </w:tc>
      </w:tr>
      <w:tr w:rsidR="00D4274D" w:rsidRPr="002A733C">
        <w:trPr>
          <w:trHeight w:val="1440"/>
          <w:jc w:val="center"/>
        </w:trPr>
        <w:tc>
          <w:tcPr>
            <w:tcW w:w="207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:rsidR="00D4274D" w:rsidRDefault="00D4274D" w:rsidP="00D4274D">
            <w:pPr>
              <w:pStyle w:val="AdditionalComments"/>
            </w:pPr>
            <w:r>
              <w:t>Additional Comments</w:t>
            </w:r>
          </w:p>
        </w:tc>
        <w:tc>
          <w:tcPr>
            <w:tcW w:w="8010" w:type="dxa"/>
            <w:gridSpan w:val="7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4274D" w:rsidRDefault="00A502A2" w:rsidP="00212276">
            <w:pPr>
              <w:pStyle w:val="Text"/>
            </w:pPr>
            <w:r>
              <w:t>Jacques was likable and seemed like he would be a good fit for the team. His answers to technical related questions did not give me a clear indication he possesses the level of expertise required for the position</w:t>
            </w:r>
            <w:r w:rsidR="00852BDC">
              <w:t xml:space="preserve"> with ASP.NET</w:t>
            </w:r>
            <w:r>
              <w:t>. He should come back for a second technical interview to further assess his skill set.</w:t>
            </w:r>
          </w:p>
          <w:p w:rsidR="006A1214" w:rsidRDefault="006A1214" w:rsidP="00212276">
            <w:pPr>
              <w:pStyle w:val="Text"/>
            </w:pPr>
          </w:p>
        </w:tc>
      </w:tr>
    </w:tbl>
    <w:p w:rsidR="005F6E87" w:rsidRPr="002A733C" w:rsidRDefault="005F6E87" w:rsidP="002A733C"/>
    <w:sectPr w:rsidR="005F6E87" w:rsidRPr="002A733C" w:rsidSect="001632B1">
      <w:pgSz w:w="12240" w:h="15840"/>
      <w:pgMar w:top="1080" w:right="1080" w:bottom="108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001"/>
  <w:defaultTabStop w:val="720"/>
  <w:noPunctuationKerning/>
  <w:characterSpacingControl w:val="doNotCompress"/>
  <w:compat/>
  <w:rsids>
    <w:rsidRoot w:val="001632B1"/>
    <w:rsid w:val="000071F7"/>
    <w:rsid w:val="0002798A"/>
    <w:rsid w:val="00083002"/>
    <w:rsid w:val="00087B85"/>
    <w:rsid w:val="000A01F1"/>
    <w:rsid w:val="000C1163"/>
    <w:rsid w:val="000D2539"/>
    <w:rsid w:val="000F2DF4"/>
    <w:rsid w:val="000F6783"/>
    <w:rsid w:val="00101CD9"/>
    <w:rsid w:val="001059A0"/>
    <w:rsid w:val="00120C95"/>
    <w:rsid w:val="0014663E"/>
    <w:rsid w:val="001632B1"/>
    <w:rsid w:val="00180664"/>
    <w:rsid w:val="00185BA5"/>
    <w:rsid w:val="00195009"/>
    <w:rsid w:val="0019779B"/>
    <w:rsid w:val="00212276"/>
    <w:rsid w:val="00216AA1"/>
    <w:rsid w:val="0024068B"/>
    <w:rsid w:val="00250014"/>
    <w:rsid w:val="00254D4B"/>
    <w:rsid w:val="00275BB5"/>
    <w:rsid w:val="00286F6A"/>
    <w:rsid w:val="00291C8C"/>
    <w:rsid w:val="002A1ECE"/>
    <w:rsid w:val="002A2510"/>
    <w:rsid w:val="002A733C"/>
    <w:rsid w:val="002B4D1D"/>
    <w:rsid w:val="002C10B1"/>
    <w:rsid w:val="002D222A"/>
    <w:rsid w:val="002D486E"/>
    <w:rsid w:val="003076FD"/>
    <w:rsid w:val="00317005"/>
    <w:rsid w:val="00335259"/>
    <w:rsid w:val="003929F1"/>
    <w:rsid w:val="003A1B63"/>
    <w:rsid w:val="003A41A1"/>
    <w:rsid w:val="003B2326"/>
    <w:rsid w:val="003F1D46"/>
    <w:rsid w:val="00437ED0"/>
    <w:rsid w:val="00440CD8"/>
    <w:rsid w:val="00443837"/>
    <w:rsid w:val="00450F66"/>
    <w:rsid w:val="00461739"/>
    <w:rsid w:val="00461CB1"/>
    <w:rsid w:val="00467865"/>
    <w:rsid w:val="0048685F"/>
    <w:rsid w:val="00491740"/>
    <w:rsid w:val="004A1437"/>
    <w:rsid w:val="004A4198"/>
    <w:rsid w:val="004A54EA"/>
    <w:rsid w:val="004B0578"/>
    <w:rsid w:val="004C2FEE"/>
    <w:rsid w:val="004E34C6"/>
    <w:rsid w:val="004E5E13"/>
    <w:rsid w:val="004F60BF"/>
    <w:rsid w:val="004F62AD"/>
    <w:rsid w:val="00501AE8"/>
    <w:rsid w:val="00504B65"/>
    <w:rsid w:val="005114CE"/>
    <w:rsid w:val="0052122B"/>
    <w:rsid w:val="00542885"/>
    <w:rsid w:val="005557F6"/>
    <w:rsid w:val="00563778"/>
    <w:rsid w:val="005B4AE2"/>
    <w:rsid w:val="005C3D49"/>
    <w:rsid w:val="005D1A4D"/>
    <w:rsid w:val="005E63CC"/>
    <w:rsid w:val="005F6E87"/>
    <w:rsid w:val="00613129"/>
    <w:rsid w:val="00617C65"/>
    <w:rsid w:val="00682C69"/>
    <w:rsid w:val="006A1214"/>
    <w:rsid w:val="006D2635"/>
    <w:rsid w:val="006D779C"/>
    <w:rsid w:val="006E4F63"/>
    <w:rsid w:val="006E729E"/>
    <w:rsid w:val="007229D0"/>
    <w:rsid w:val="007602AC"/>
    <w:rsid w:val="00774B67"/>
    <w:rsid w:val="00793AC6"/>
    <w:rsid w:val="007A71DE"/>
    <w:rsid w:val="007B199B"/>
    <w:rsid w:val="007B6119"/>
    <w:rsid w:val="007C1DA0"/>
    <w:rsid w:val="007E2A15"/>
    <w:rsid w:val="007E56C4"/>
    <w:rsid w:val="008107D6"/>
    <w:rsid w:val="00841645"/>
    <w:rsid w:val="00846FB7"/>
    <w:rsid w:val="00852BDC"/>
    <w:rsid w:val="00852EC6"/>
    <w:rsid w:val="0088782D"/>
    <w:rsid w:val="008A0543"/>
    <w:rsid w:val="008B24BB"/>
    <w:rsid w:val="008B57DD"/>
    <w:rsid w:val="008B7081"/>
    <w:rsid w:val="008D40FF"/>
    <w:rsid w:val="00902964"/>
    <w:rsid w:val="009126F8"/>
    <w:rsid w:val="0094790F"/>
    <w:rsid w:val="00966B90"/>
    <w:rsid w:val="009737B7"/>
    <w:rsid w:val="009802C4"/>
    <w:rsid w:val="009973A4"/>
    <w:rsid w:val="009976D9"/>
    <w:rsid w:val="00997A3E"/>
    <w:rsid w:val="009A4EA3"/>
    <w:rsid w:val="009A55DC"/>
    <w:rsid w:val="009C220D"/>
    <w:rsid w:val="00A211B2"/>
    <w:rsid w:val="00A2727E"/>
    <w:rsid w:val="00A35524"/>
    <w:rsid w:val="00A502A2"/>
    <w:rsid w:val="00A74F99"/>
    <w:rsid w:val="00A82BA3"/>
    <w:rsid w:val="00A94ACC"/>
    <w:rsid w:val="00AE6FA4"/>
    <w:rsid w:val="00B03907"/>
    <w:rsid w:val="00B11811"/>
    <w:rsid w:val="00B311E1"/>
    <w:rsid w:val="00B4735C"/>
    <w:rsid w:val="00B90EC2"/>
    <w:rsid w:val="00BA268F"/>
    <w:rsid w:val="00C079CA"/>
    <w:rsid w:val="00C5330F"/>
    <w:rsid w:val="00C67741"/>
    <w:rsid w:val="00C74647"/>
    <w:rsid w:val="00C76039"/>
    <w:rsid w:val="00C76480"/>
    <w:rsid w:val="00C80AD2"/>
    <w:rsid w:val="00C92FD6"/>
    <w:rsid w:val="00CA28E6"/>
    <w:rsid w:val="00CD247C"/>
    <w:rsid w:val="00D03A13"/>
    <w:rsid w:val="00D14E73"/>
    <w:rsid w:val="00D4274D"/>
    <w:rsid w:val="00D6155E"/>
    <w:rsid w:val="00D90A75"/>
    <w:rsid w:val="00DA4B5C"/>
    <w:rsid w:val="00DC47A2"/>
    <w:rsid w:val="00DE1551"/>
    <w:rsid w:val="00DE7FB7"/>
    <w:rsid w:val="00E20DDA"/>
    <w:rsid w:val="00E32A8B"/>
    <w:rsid w:val="00E36054"/>
    <w:rsid w:val="00E37E7B"/>
    <w:rsid w:val="00E46E04"/>
    <w:rsid w:val="00E87396"/>
    <w:rsid w:val="00EB478A"/>
    <w:rsid w:val="00EC42A3"/>
    <w:rsid w:val="00F02A61"/>
    <w:rsid w:val="00F416FF"/>
    <w:rsid w:val="00F83033"/>
    <w:rsid w:val="00F966AA"/>
    <w:rsid w:val="00FB538F"/>
    <w:rsid w:val="00FC3071"/>
    <w:rsid w:val="00FD5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733C"/>
    <w:rPr>
      <w:rFonts w:ascii="Tahoma" w:hAnsi="Tahoma"/>
      <w:sz w:val="16"/>
      <w:szCs w:val="24"/>
    </w:rPr>
  </w:style>
  <w:style w:type="paragraph" w:styleId="Heading1">
    <w:name w:val="heading 1"/>
    <w:basedOn w:val="Normal"/>
    <w:next w:val="Normal"/>
    <w:qFormat/>
    <w:rsid w:val="008D40FF"/>
    <w:pPr>
      <w:tabs>
        <w:tab w:val="left" w:pos="7185"/>
      </w:tabs>
      <w:spacing w:before="200"/>
      <w:ind w:left="90"/>
      <w:outlineLvl w:val="0"/>
    </w:pPr>
    <w:rPr>
      <w:b/>
      <w:caps/>
      <w:sz w:val="28"/>
      <w:szCs w:val="28"/>
    </w:rPr>
  </w:style>
  <w:style w:type="paragraph" w:styleId="Heading2">
    <w:name w:val="heading 2"/>
    <w:basedOn w:val="Normal"/>
    <w:next w:val="Normal"/>
    <w:qFormat/>
    <w:rsid w:val="00491740"/>
    <w:pPr>
      <w:tabs>
        <w:tab w:val="left" w:pos="7185"/>
      </w:tabs>
      <w:outlineLvl w:val="1"/>
    </w:pPr>
    <w:rPr>
      <w:b/>
      <w:caps/>
      <w:color w:val="000000"/>
      <w:sz w:val="18"/>
      <w:szCs w:val="20"/>
    </w:rPr>
  </w:style>
  <w:style w:type="paragraph" w:styleId="Heading3">
    <w:name w:val="heading 3"/>
    <w:basedOn w:val="Normal"/>
    <w:next w:val="Normal"/>
    <w:qFormat/>
    <w:rsid w:val="008D40FF"/>
    <w:pPr>
      <w:spacing w:after="200"/>
      <w:ind w:left="90"/>
      <w:outlineLvl w:val="2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798A"/>
    <w:rPr>
      <w:rFonts w:cs="Tahoma"/>
      <w:szCs w:val="16"/>
    </w:rPr>
  </w:style>
  <w:style w:type="paragraph" w:customStyle="1" w:styleId="Italics">
    <w:name w:val="Italics"/>
    <w:basedOn w:val="Normal"/>
    <w:rsid w:val="008D40FF"/>
    <w:rPr>
      <w:i/>
    </w:rPr>
  </w:style>
  <w:style w:type="paragraph" w:customStyle="1" w:styleId="Text">
    <w:name w:val="Text"/>
    <w:basedOn w:val="Normal"/>
    <w:rsid w:val="00212276"/>
    <w:pPr>
      <w:spacing w:before="100" w:after="100" w:line="288" w:lineRule="auto"/>
    </w:pPr>
  </w:style>
  <w:style w:type="paragraph" w:customStyle="1" w:styleId="CheckBox">
    <w:name w:val="Check Box"/>
    <w:basedOn w:val="Normal"/>
    <w:link w:val="CheckBoxChar"/>
    <w:rsid w:val="00CA28E6"/>
    <w:rPr>
      <w:color w:val="999999"/>
    </w:rPr>
  </w:style>
  <w:style w:type="paragraph" w:customStyle="1" w:styleId="Centered">
    <w:name w:val="Centered"/>
    <w:basedOn w:val="Normal"/>
    <w:rsid w:val="00212276"/>
    <w:pPr>
      <w:jc w:val="center"/>
    </w:pPr>
  </w:style>
  <w:style w:type="character" w:customStyle="1" w:styleId="CheckBoxChar">
    <w:name w:val="Check Box Char"/>
    <w:basedOn w:val="DefaultParagraphFont"/>
    <w:link w:val="CheckBox"/>
    <w:rsid w:val="00CA28E6"/>
    <w:rPr>
      <w:rFonts w:ascii="Tahoma" w:hAnsi="Tahoma"/>
      <w:color w:val="999999"/>
      <w:sz w:val="16"/>
      <w:szCs w:val="24"/>
      <w:lang w:val="en-US" w:eastAsia="en-US" w:bidi="ar-SA"/>
    </w:rPr>
  </w:style>
  <w:style w:type="paragraph" w:customStyle="1" w:styleId="AdditionalComments">
    <w:name w:val="Additional Comments"/>
    <w:basedOn w:val="Normal"/>
    <w:rsid w:val="00D4274D"/>
    <w:pPr>
      <w:spacing w:before="100"/>
    </w:pPr>
    <w:rPr>
      <w:caps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rion_2_14_09\New%20Stuff\Job%20applicant%20evaluation%20for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Job applicant evaluation form.dot</Template>
  <TotalTime>22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Jackie Belasky</dc:creator>
  <cp:lastModifiedBy>Bruce Hendry</cp:lastModifiedBy>
  <cp:revision>6</cp:revision>
  <cp:lastPrinted>2004-01-27T19:26:00Z</cp:lastPrinted>
  <dcterms:created xsi:type="dcterms:W3CDTF">2009-02-19T17:31:00Z</dcterms:created>
  <dcterms:modified xsi:type="dcterms:W3CDTF">2009-02-19T18:22:00Z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TC060888121033</vt:lpwstr>
  </property>
</Properties>
</file>